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79"/>
        <w:tblW w:w="9606" w:type="dxa"/>
        <w:tblLook w:val="01E0" w:firstRow="1" w:lastRow="1" w:firstColumn="1" w:lastColumn="1" w:noHBand="0" w:noVBand="0"/>
      </w:tblPr>
      <w:tblGrid>
        <w:gridCol w:w="4361"/>
        <w:gridCol w:w="5245"/>
      </w:tblGrid>
      <w:tr w:rsidR="007539CC" w:rsidRPr="008C08D2" w14:paraId="7AF37FC4" w14:textId="77777777" w:rsidTr="00590459">
        <w:trPr>
          <w:trHeight w:val="1125"/>
        </w:trPr>
        <w:tc>
          <w:tcPr>
            <w:tcW w:w="4361" w:type="dxa"/>
          </w:tcPr>
          <w:p w14:paraId="0433F604" w14:textId="7ABD01D0" w:rsidR="00F74363" w:rsidRPr="00590459" w:rsidRDefault="007539CC" w:rsidP="007539C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43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</w:t>
            </w:r>
            <w:r w:rsidR="00F74363" w:rsidRPr="00590459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 wp14:anchorId="3781F11E" wp14:editId="0F0BEB5C">
                  <wp:simplePos x="0" y="0"/>
                  <wp:positionH relativeFrom="character">
                    <wp:posOffset>-1270</wp:posOffset>
                  </wp:positionH>
                  <wp:positionV relativeFrom="line">
                    <wp:posOffset>0</wp:posOffset>
                  </wp:positionV>
                  <wp:extent cx="504825" cy="476250"/>
                  <wp:effectExtent l="0" t="0" r="9525" b="0"/>
                  <wp:wrapNone/>
                  <wp:docPr id="15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CEC403C" w14:textId="77777777" w:rsidR="00F74363" w:rsidRPr="00590459" w:rsidRDefault="00F74363" w:rsidP="007539C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AF5021" w14:textId="5871B2FC" w:rsidR="00F74363" w:rsidRPr="00590459" w:rsidRDefault="007539CC" w:rsidP="007539C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04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</w:t>
            </w:r>
          </w:p>
          <w:p w14:paraId="35F365FF" w14:textId="5407F783" w:rsidR="007539CC" w:rsidRPr="00590459" w:rsidRDefault="007539CC" w:rsidP="007539CC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590459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ΕΛΛΗΝΙΚΗ ΔΗΜΟΚΡΑΤΙΑ</w:t>
            </w:r>
          </w:p>
        </w:tc>
        <w:tc>
          <w:tcPr>
            <w:tcW w:w="5245" w:type="dxa"/>
          </w:tcPr>
          <w:p w14:paraId="0AA3C01D" w14:textId="77777777" w:rsidR="00F74363" w:rsidRPr="00590459" w:rsidRDefault="00F74363" w:rsidP="007539CC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792CEBAE" w14:textId="77777777" w:rsidR="00F74363" w:rsidRPr="00590459" w:rsidRDefault="00F74363" w:rsidP="007539CC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559CC9B8" w14:textId="6D525ABA" w:rsidR="007539CC" w:rsidRPr="00590459" w:rsidRDefault="007539CC" w:rsidP="007539CC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590459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ΥΠΗΡΕΣΙΑ :  ΣΥΝΤΗΡΗΣΗ ΑΝΤΛΗΤΙΚΩΝ  ΣΥΓΚΡΟΤΗΜΑΤΩΝ ΓΕΩΤΡΗΣΕΩΝ </w:t>
            </w:r>
            <w:r w:rsidR="00316639" w:rsidRPr="00590459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ΔΗΜΟΥ ΣΗΤΕΙΑΣ</w:t>
            </w:r>
          </w:p>
        </w:tc>
      </w:tr>
      <w:tr w:rsidR="007539CC" w:rsidRPr="008C08D2" w14:paraId="410CD1E1" w14:textId="77777777" w:rsidTr="00590459">
        <w:trPr>
          <w:trHeight w:val="273"/>
        </w:trPr>
        <w:tc>
          <w:tcPr>
            <w:tcW w:w="4361" w:type="dxa"/>
          </w:tcPr>
          <w:p w14:paraId="6A797FEE" w14:textId="28DBCD39" w:rsidR="007539CC" w:rsidRPr="00F74363" w:rsidRDefault="007539CC" w:rsidP="007539CC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F743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F74363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ΝΟΜΟΣ ΛΑΣΙΘΙΟΥ</w:t>
            </w:r>
          </w:p>
        </w:tc>
        <w:tc>
          <w:tcPr>
            <w:tcW w:w="5245" w:type="dxa"/>
          </w:tcPr>
          <w:p w14:paraId="522DC5DF" w14:textId="3FE96149" w:rsidR="007539CC" w:rsidRPr="00FC03F6" w:rsidRDefault="007539CC" w:rsidP="007539CC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highlight w:val="yellow"/>
                <w:lang w:val="en-US"/>
              </w:rPr>
            </w:pPr>
          </w:p>
        </w:tc>
      </w:tr>
      <w:tr w:rsidR="007539CC" w:rsidRPr="008C08D2" w14:paraId="6E611E1C" w14:textId="77777777" w:rsidTr="00590459">
        <w:tc>
          <w:tcPr>
            <w:tcW w:w="4361" w:type="dxa"/>
          </w:tcPr>
          <w:p w14:paraId="23DC84B9" w14:textId="00D2290E" w:rsidR="007539CC" w:rsidRPr="00F74363" w:rsidRDefault="007539CC" w:rsidP="007539CC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F74363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ΔΗΜΟΣ ΣΗΤΕΙΑΣ</w:t>
            </w:r>
          </w:p>
        </w:tc>
        <w:tc>
          <w:tcPr>
            <w:tcW w:w="5245" w:type="dxa"/>
          </w:tcPr>
          <w:p w14:paraId="5DDC7AD5" w14:textId="711129FC" w:rsidR="007539CC" w:rsidRPr="00BD2368" w:rsidRDefault="00F74363" w:rsidP="007539CC">
            <w:pPr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  <w:lang w:val="en-US"/>
              </w:rPr>
            </w:pPr>
            <w:r w:rsidRPr="005904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ΑΡ. </w:t>
            </w:r>
            <w:r w:rsidR="00590459" w:rsidRPr="005904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ΠΡΩΤ. </w:t>
            </w:r>
            <w:r w:rsidRPr="005904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ΔΙΑΚΗΡΥΞΗΣ :  </w:t>
            </w:r>
            <w:r w:rsidR="00BD2368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381</w:t>
            </w:r>
            <w:r w:rsidR="00BD2368" w:rsidRPr="00BD2368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2</w:t>
            </w:r>
            <w:r w:rsidR="00590459" w:rsidRPr="00BD2368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BD2368" w:rsidRPr="00BD2368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19</w:t>
            </w:r>
            <w:r w:rsidR="00590459" w:rsidRPr="00BD2368">
              <w:rPr>
                <w:rFonts w:asciiTheme="minorHAnsi" w:hAnsiTheme="minorHAnsi" w:cstheme="minorHAnsi"/>
                <w:b/>
                <w:sz w:val="20"/>
                <w:szCs w:val="20"/>
              </w:rPr>
              <w:t>-0</w:t>
            </w:r>
            <w:r w:rsidR="00BD2368" w:rsidRPr="00BD2368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6</w:t>
            </w:r>
            <w:r w:rsidR="00590459" w:rsidRPr="00BD2368">
              <w:rPr>
                <w:rFonts w:asciiTheme="minorHAnsi" w:hAnsiTheme="minorHAnsi" w:cstheme="minorHAnsi"/>
                <w:b/>
                <w:sz w:val="20"/>
                <w:szCs w:val="20"/>
              </w:rPr>
              <w:t>-202</w:t>
            </w:r>
            <w:r w:rsidR="00BD2368" w:rsidRPr="00BD2368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6</w:t>
            </w:r>
          </w:p>
        </w:tc>
      </w:tr>
    </w:tbl>
    <w:p w14:paraId="5FEF81AD" w14:textId="77777777" w:rsidR="007539CC" w:rsidRPr="008C08D2" w:rsidRDefault="007539CC" w:rsidP="007539CC">
      <w:pPr>
        <w:rPr>
          <w:rFonts w:asciiTheme="minorHAnsi" w:hAnsiTheme="minorHAnsi" w:cstheme="minorHAnsi"/>
          <w:lang w:eastAsia="zh-CN"/>
        </w:rPr>
      </w:pPr>
    </w:p>
    <w:p w14:paraId="024EA63D" w14:textId="77777777" w:rsidR="007539CC" w:rsidRPr="008C08D2" w:rsidRDefault="007539CC" w:rsidP="007539CC">
      <w:pPr>
        <w:rPr>
          <w:rFonts w:asciiTheme="minorHAnsi" w:hAnsiTheme="minorHAnsi" w:cstheme="minorHAnsi"/>
        </w:rPr>
      </w:pPr>
    </w:p>
    <w:p w14:paraId="23D7431B" w14:textId="77777777" w:rsidR="007539CC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1020FB" w14:textId="662E9356" w:rsidR="007539CC" w:rsidRPr="008C08D2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>ΕΝΤΥΠΟ ΟΙΚΟΝΟΜΙΚΗΣ ΠΡΟΣΦΟΡΑΣ</w:t>
      </w:r>
    </w:p>
    <w:p w14:paraId="0CCE0EA2" w14:textId="77777777" w:rsidR="007539CC" w:rsidRPr="008C08D2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142156" w14:textId="76EDC6CC" w:rsidR="007539CC" w:rsidRPr="008C08D2" w:rsidRDefault="007539CC" w:rsidP="00F74363">
      <w:p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C08D2">
        <w:rPr>
          <w:rFonts w:asciiTheme="minorHAnsi" w:hAnsiTheme="minorHAnsi" w:cstheme="minorHAnsi"/>
          <w:sz w:val="22"/>
          <w:szCs w:val="22"/>
        </w:rPr>
        <w:t>Στα πλαίσια του διαγωνισμού για την εργασία με τα ανωτέρω στοιχεία, σας υποβάλλω την παρακάτω προσφορά στο τυποποιημένο έντυπο της Υπηρεσίας για λογαριασμό της επιχείρησης με την επωνυμία</w:t>
      </w:r>
      <w:r w:rsidR="00F74363">
        <w:rPr>
          <w:rFonts w:asciiTheme="minorHAnsi" w:hAnsiTheme="minorHAnsi" w:cstheme="minorHAnsi"/>
          <w:sz w:val="22"/>
          <w:szCs w:val="22"/>
        </w:rPr>
        <w:t>…</w:t>
      </w:r>
      <w:r w:rsidRPr="008C08D2">
        <w:rPr>
          <w:rFonts w:asciiTheme="minorHAnsi" w:hAnsiTheme="minorHAnsi" w:cstheme="minorHAnsi"/>
          <w:sz w:val="22"/>
          <w:szCs w:val="22"/>
        </w:rPr>
        <w:t>……………………………………………….….,έδρα...............................,οδός………………………….,αριθμός……,Τ.Κ.……………..,Α</w:t>
      </w:r>
      <w:r w:rsidR="00F74363">
        <w:rPr>
          <w:rFonts w:asciiTheme="minorHAnsi" w:hAnsiTheme="minorHAnsi" w:cstheme="minorHAnsi"/>
          <w:sz w:val="22"/>
          <w:szCs w:val="22"/>
        </w:rPr>
        <w:t>.</w:t>
      </w:r>
      <w:r w:rsidRPr="008C08D2">
        <w:rPr>
          <w:rFonts w:asciiTheme="minorHAnsi" w:hAnsiTheme="minorHAnsi" w:cstheme="minorHAnsi"/>
          <w:sz w:val="22"/>
          <w:szCs w:val="22"/>
        </w:rPr>
        <w:t>Φ</w:t>
      </w:r>
      <w:r w:rsidR="00F74363">
        <w:rPr>
          <w:rFonts w:asciiTheme="minorHAnsi" w:hAnsiTheme="minorHAnsi" w:cstheme="minorHAnsi"/>
          <w:sz w:val="22"/>
          <w:szCs w:val="22"/>
        </w:rPr>
        <w:t>.</w:t>
      </w:r>
      <w:r w:rsidRPr="008C08D2">
        <w:rPr>
          <w:rFonts w:asciiTheme="minorHAnsi" w:hAnsiTheme="minorHAnsi" w:cstheme="minorHAnsi"/>
          <w:sz w:val="22"/>
          <w:szCs w:val="22"/>
        </w:rPr>
        <w:t>Μ……………</w:t>
      </w:r>
      <w:r w:rsidR="00F74363">
        <w:rPr>
          <w:rFonts w:asciiTheme="minorHAnsi" w:hAnsiTheme="minorHAnsi" w:cstheme="minorHAnsi"/>
          <w:sz w:val="22"/>
          <w:szCs w:val="22"/>
        </w:rPr>
        <w:t>..</w:t>
      </w:r>
      <w:r w:rsidRPr="008C08D2">
        <w:rPr>
          <w:rFonts w:asciiTheme="minorHAnsi" w:hAnsiTheme="minorHAnsi" w:cstheme="minorHAnsi"/>
          <w:sz w:val="22"/>
          <w:szCs w:val="22"/>
        </w:rPr>
        <w:t>……….,Δ.Ο.Υ………………</w:t>
      </w:r>
      <w:r w:rsidR="00F74363">
        <w:rPr>
          <w:rFonts w:asciiTheme="minorHAnsi" w:hAnsiTheme="minorHAnsi" w:cstheme="minorHAnsi"/>
          <w:sz w:val="22"/>
          <w:szCs w:val="22"/>
        </w:rPr>
        <w:t>………</w:t>
      </w:r>
      <w:r w:rsidRPr="008C08D2">
        <w:rPr>
          <w:rFonts w:asciiTheme="minorHAnsi" w:hAnsiTheme="minorHAnsi" w:cstheme="minorHAnsi"/>
          <w:sz w:val="22"/>
          <w:szCs w:val="22"/>
        </w:rPr>
        <w:t>…………,Τηλέφωνο……</w:t>
      </w:r>
      <w:r w:rsidR="00F74363">
        <w:rPr>
          <w:rFonts w:asciiTheme="minorHAnsi" w:hAnsiTheme="minorHAnsi" w:cstheme="minorHAnsi"/>
          <w:sz w:val="22"/>
          <w:szCs w:val="22"/>
        </w:rPr>
        <w:t>…</w:t>
      </w:r>
      <w:r w:rsidRPr="008C08D2">
        <w:rPr>
          <w:rFonts w:asciiTheme="minorHAnsi" w:hAnsiTheme="minorHAnsi" w:cstheme="minorHAnsi"/>
          <w:sz w:val="22"/>
          <w:szCs w:val="22"/>
        </w:rPr>
        <w:t>…………,e</w:t>
      </w:r>
      <w:r w:rsidR="00F74363">
        <w:rPr>
          <w:rFonts w:asciiTheme="minorHAnsi" w:hAnsiTheme="minorHAnsi" w:cstheme="minorHAnsi"/>
          <w:sz w:val="22"/>
          <w:szCs w:val="22"/>
        </w:rPr>
        <w:t>-</w:t>
      </w:r>
      <w:r w:rsidRPr="008C08D2">
        <w:rPr>
          <w:rFonts w:asciiTheme="minorHAnsi" w:hAnsiTheme="minorHAnsi" w:cstheme="minorHAnsi"/>
          <w:sz w:val="22"/>
          <w:szCs w:val="22"/>
        </w:rPr>
        <w:t>mail……………………</w:t>
      </w:r>
      <w:r w:rsidR="00F74363">
        <w:rPr>
          <w:rFonts w:asciiTheme="minorHAnsi" w:hAnsiTheme="minorHAnsi" w:cstheme="minorHAnsi"/>
          <w:sz w:val="22"/>
          <w:szCs w:val="22"/>
        </w:rPr>
        <w:t>…….</w:t>
      </w:r>
      <w:r w:rsidRPr="008C08D2">
        <w:rPr>
          <w:rFonts w:asciiTheme="minorHAnsi" w:hAnsiTheme="minorHAnsi" w:cstheme="minorHAnsi"/>
          <w:sz w:val="22"/>
          <w:szCs w:val="22"/>
        </w:rPr>
        <w:t xml:space="preserve">….… </w:t>
      </w:r>
    </w:p>
    <w:p w14:paraId="174FBAD5" w14:textId="77777777" w:rsidR="007539CC" w:rsidRPr="008C08D2" w:rsidRDefault="007539CC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BF4801" w14:textId="77777777" w:rsidR="007539CC" w:rsidRPr="008C08D2" w:rsidRDefault="007539CC" w:rsidP="00F74363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tbl>
      <w:tblPr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3541"/>
        <w:gridCol w:w="1628"/>
        <w:gridCol w:w="1065"/>
        <w:gridCol w:w="1701"/>
        <w:gridCol w:w="1560"/>
      </w:tblGrid>
      <w:tr w:rsidR="007539CC" w:rsidRPr="00DC6BA5" w14:paraId="350944F7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A4B46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66680B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DC6BA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ΟΜΑΔΑ Α: ΕΡΓΑΣΙΕΣ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197196" w14:textId="77777777" w:rsidR="00B77E8A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ΕΝΔΕΙΚΤΙΚΟΣ </w:t>
            </w:r>
          </w:p>
          <w:p w14:paraId="43B21688" w14:textId="4C68588A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ΠΡΟΫΠ/ΣΜΟΣ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4383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ΕΚΠΤΩΣΗ (%)</w:t>
            </w:r>
          </w:p>
          <w:p w14:paraId="7185C5D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proofErr w:type="spellStart"/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Αριθμ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D5C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ΕΚΠΤΩΣΗ (%)</w:t>
            </w:r>
          </w:p>
          <w:p w14:paraId="0C1E7DC3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ολογράφως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B656E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ΤΙΜΗ ΠΡΟΣΦΟΡΑΣ</w:t>
            </w:r>
          </w:p>
          <w:p w14:paraId="7DFEDA4A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Σε ευρώ (€) αριθμητικώς</w:t>
            </w:r>
          </w:p>
        </w:tc>
      </w:tr>
      <w:tr w:rsidR="007539CC" w:rsidRPr="00DC6BA5" w14:paraId="01E5AF64" w14:textId="77777777" w:rsidTr="00B41B3B">
        <w:trPr>
          <w:trHeight w:val="630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789C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Α.1.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6D2A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Ανέλκυση ή καθέλκυση υποβρύχιου αντλητικού συγκροτήματος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319DE1" w14:textId="09266F4D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5D164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2</w:t>
            </w: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.000,00 €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8E5C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6684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C2F9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04811AB3" w14:textId="77777777" w:rsidTr="00B41B3B">
        <w:trPr>
          <w:trHeight w:val="263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6363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Α.2.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C03D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Εργασίες επισκευής αντλητικών συγκροτημάτων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0DAFFE" w14:textId="1E769D0A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5D164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9</w:t>
            </w: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D164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4</w:t>
            </w: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00,00 €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4FDB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6152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35BAF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0DD82306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9FB80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395D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  <w:szCs w:val="18"/>
              </w:rPr>
              <w:t>ΣΥΝΟΛΟ ΟΜΑΔΑΣ Α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3F72C9" w14:textId="39B80A42" w:rsidR="007539CC" w:rsidRPr="0047488C" w:rsidRDefault="005D164D" w:rsidP="00B41B3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/>
              </w:rPr>
              <w:t>91</w:t>
            </w:r>
            <w:r w:rsidR="007539CC" w:rsidRPr="0047488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/>
              </w:rPr>
              <w:t>4</w:t>
            </w:r>
            <w:r w:rsidR="007539CC" w:rsidRPr="0047488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00,00 €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A23663C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B15BDC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1E34B0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76A4506B" w14:textId="77777777" w:rsidTr="00B41B3B">
        <w:trPr>
          <w:trHeight w:val="226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463EA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CD78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36AE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61A92FD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485F5AF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F2B7E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715AB78E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E1C4C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805A29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ΟΜΑΔΑ Β: ΥΛΙΚΑ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CCD5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E31DD79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A0A397B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C0B50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17C6344B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0A4F8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Β.1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849B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Ηλεκτροκινητήρες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DEDC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7.500,00 €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92BD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708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0547F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3C705333" w14:textId="77777777" w:rsidTr="00B41B3B">
        <w:trPr>
          <w:trHeight w:val="330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0D343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Β.2.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8166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Ανταλλακτικά ηλεκτροκινητήρων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21643" w14:textId="6F7A653E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5D164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6</w:t>
            </w: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D164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00,00 €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CF39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911B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972A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0C3EC327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49FE6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Β.3.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0243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Αντλίες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97A9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5.000,00 €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07A2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B881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500DB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2D61D766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170BB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Β.4.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8D4D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Ανταλλακτικά Αντλιών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F94DF" w14:textId="00BF76B2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5D164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7</w:t>
            </w: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.000,00 €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F6F2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63C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4962C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6A84C1C8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12D7D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Β.5.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C82F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Σωλήνες στήλης γεώτρησης &amp; συναφή είδη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EA09F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10.000,00 €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BCAB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BBD9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3180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1CB467DD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AFE09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53B7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  <w:szCs w:val="18"/>
              </w:rPr>
              <w:t>ΣΥΝΟΛΟ ΟΜΑΔΑΣ 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589961" w14:textId="673EAD22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</w:t>
            </w:r>
            <w:r w:rsidR="005D16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4748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D16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  <w:r w:rsidRPr="004748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00,00 €</w:t>
            </w: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  <w:shd w:val="clear" w:color="000000" w:fill="auto"/>
            <w:vAlign w:val="center"/>
          </w:tcPr>
          <w:p w14:paraId="4500FF6C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000000" w:fill="auto"/>
          </w:tcPr>
          <w:p w14:paraId="52539C43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9EA1DC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539CC" w:rsidRPr="00DC6BA5" w14:paraId="253599F4" w14:textId="77777777" w:rsidTr="00B41B3B">
        <w:trPr>
          <w:trHeight w:val="236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15556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AC17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E51D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502B85EA" w14:textId="77777777" w:rsidR="007539CC" w:rsidRPr="0047488C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4" w:space="0" w:color="auto"/>
            </w:tcBorders>
          </w:tcPr>
          <w:p w14:paraId="30BD4FEE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</w:rPr>
              <w:t>ΣΥΝΟΛΙΚΗ ΕΚΠΤΩΣΗ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9B022D8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</w:rPr>
              <w:t>ΣΥΝΟΛΟ ΠΡΟΣΦΟΡΑΣ</w:t>
            </w:r>
          </w:p>
        </w:tc>
      </w:tr>
      <w:tr w:rsidR="007539CC" w:rsidRPr="00DC6BA5" w14:paraId="263A750C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FE52F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7F0C0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ΓΕΝΙΚΟ ΣΥΝΟΛΟ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BC3D4" w14:textId="777777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48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18" w:space="0" w:color="auto"/>
            </w:tcBorders>
          </w:tcPr>
          <w:p w14:paraId="0C6459D6" w14:textId="77777777" w:rsidR="007539CC" w:rsidRPr="0047488C" w:rsidRDefault="007539CC" w:rsidP="00B41B3B">
            <w:pP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0D7149A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3E11B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539CC" w:rsidRPr="00DC6BA5" w14:paraId="1F2151FF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90AF4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5F1F5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Φ.Π.Α. 24%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0A23" w14:textId="1443D0E6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2EC1BB28" w14:textId="77777777" w:rsidR="007539CC" w:rsidRPr="0047488C" w:rsidRDefault="007539CC" w:rsidP="00B41B3B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4" w:space="0" w:color="auto"/>
            </w:tcBorders>
          </w:tcPr>
          <w:p w14:paraId="5935AA39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D02B7D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39CC" w:rsidRPr="00DC6BA5" w14:paraId="6E186120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37994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C09B9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DC6BA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ΔΑΠΑΝΗ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DA15A" w14:textId="3AB8B877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55E3B470" w14:textId="77777777" w:rsidR="007539CC" w:rsidRPr="0047488C" w:rsidRDefault="007539CC" w:rsidP="00B41B3B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B8E161D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F31FD1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39CC" w:rsidRPr="00DC6BA5" w14:paraId="54FACF7A" w14:textId="77777777" w:rsidTr="00B41B3B">
        <w:trPr>
          <w:trHeight w:val="300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2FE6A" w14:textId="77777777" w:rsidR="007539CC" w:rsidRPr="00DC6BA5" w:rsidRDefault="007539CC" w:rsidP="00B41B3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6F0A9" w14:textId="77777777" w:rsidR="007539CC" w:rsidRPr="00DC6BA5" w:rsidRDefault="007539CC" w:rsidP="00B41B3B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B8087" w14:textId="65747DB3" w:rsidR="007539CC" w:rsidRPr="0047488C" w:rsidRDefault="007539CC" w:rsidP="00B41B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3AFE7B8F" w14:textId="77777777" w:rsidR="007539CC" w:rsidRPr="0047488C" w:rsidRDefault="007539CC" w:rsidP="00B41B3B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FD6DF7C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487D47" w14:textId="77777777" w:rsidR="007539CC" w:rsidRPr="00DC6BA5" w:rsidRDefault="007539CC" w:rsidP="00B41B3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4F66E7D" w14:textId="77777777" w:rsidR="007539CC" w:rsidRPr="008C08D2" w:rsidRDefault="007539CC" w:rsidP="007539CC">
      <w:pPr>
        <w:tabs>
          <w:tab w:val="left" w:pos="5970"/>
        </w:tabs>
        <w:rPr>
          <w:rFonts w:asciiTheme="minorHAnsi" w:hAnsiTheme="minorHAnsi" w:cstheme="minorHAnsi"/>
          <w:u w:val="single"/>
        </w:rPr>
      </w:pPr>
    </w:p>
    <w:p w14:paraId="35C53251" w14:textId="77777777" w:rsidR="00F74363" w:rsidRDefault="00F74363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2A30974" w14:textId="77777777" w:rsidR="00F74363" w:rsidRDefault="00F74363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82FD588" w14:textId="77777777" w:rsidR="00F74363" w:rsidRDefault="00F74363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D78796" w14:textId="0139F9C6" w:rsidR="007539CC" w:rsidRDefault="00F74363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>Ο Προσφέρων</w:t>
      </w:r>
    </w:p>
    <w:p w14:paraId="2AB63054" w14:textId="078E222B" w:rsidR="007539CC" w:rsidRDefault="007539CC" w:rsidP="00076AD9">
      <w:pPr>
        <w:ind w:right="-148" w:firstLine="7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2C1901A" w14:textId="19893CFD" w:rsidR="007539CC" w:rsidRDefault="007539CC" w:rsidP="00076AD9">
      <w:pPr>
        <w:ind w:right="-148" w:firstLine="7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7539CC" w:rsidSect="00807C69">
      <w:pgSz w:w="11906" w:h="16838"/>
      <w:pgMar w:top="1191" w:right="1077" w:bottom="124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9C699" w14:textId="77777777" w:rsidR="007045BE" w:rsidRDefault="007045BE" w:rsidP="001B4366">
      <w:r>
        <w:separator/>
      </w:r>
    </w:p>
  </w:endnote>
  <w:endnote w:type="continuationSeparator" w:id="0">
    <w:p w14:paraId="085A4FE1" w14:textId="77777777" w:rsidR="007045BE" w:rsidRDefault="007045BE" w:rsidP="001B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4B8BC" w14:textId="77777777" w:rsidR="007045BE" w:rsidRDefault="007045BE" w:rsidP="001B4366">
      <w:r>
        <w:separator/>
      </w:r>
    </w:p>
  </w:footnote>
  <w:footnote w:type="continuationSeparator" w:id="0">
    <w:p w14:paraId="677FCD25" w14:textId="77777777" w:rsidR="007045BE" w:rsidRDefault="007045BE" w:rsidP="001B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CA8D2C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454581"/>
    <w:multiLevelType w:val="hybridMultilevel"/>
    <w:tmpl w:val="6A06D02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2717E"/>
    <w:multiLevelType w:val="hybridMultilevel"/>
    <w:tmpl w:val="E2684C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A4206"/>
    <w:multiLevelType w:val="hybridMultilevel"/>
    <w:tmpl w:val="B1BE528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64CE3"/>
    <w:multiLevelType w:val="multilevel"/>
    <w:tmpl w:val="BB5EB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5F60A7"/>
    <w:multiLevelType w:val="hybridMultilevel"/>
    <w:tmpl w:val="F3A4763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01672"/>
    <w:multiLevelType w:val="hybridMultilevel"/>
    <w:tmpl w:val="6A106E4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23089A"/>
    <w:multiLevelType w:val="hybridMultilevel"/>
    <w:tmpl w:val="63CA9A34"/>
    <w:lvl w:ilvl="0" w:tplc="D32CE284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4296"/>
    <w:multiLevelType w:val="hybridMultilevel"/>
    <w:tmpl w:val="7A20B3A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F6082"/>
    <w:multiLevelType w:val="hybridMultilevel"/>
    <w:tmpl w:val="ACFA733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A2A5E"/>
    <w:multiLevelType w:val="hybridMultilevel"/>
    <w:tmpl w:val="5B927408"/>
    <w:lvl w:ilvl="0" w:tplc="E47617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25" w:hanging="360"/>
      </w:pPr>
    </w:lvl>
    <w:lvl w:ilvl="2" w:tplc="0408001B" w:tentative="1">
      <w:start w:val="1"/>
      <w:numFmt w:val="lowerRoman"/>
      <w:lvlText w:val="%3."/>
      <w:lvlJc w:val="right"/>
      <w:pPr>
        <w:ind w:left="1845" w:hanging="180"/>
      </w:pPr>
    </w:lvl>
    <w:lvl w:ilvl="3" w:tplc="0408000F" w:tentative="1">
      <w:start w:val="1"/>
      <w:numFmt w:val="decimal"/>
      <w:lvlText w:val="%4."/>
      <w:lvlJc w:val="left"/>
      <w:pPr>
        <w:ind w:left="2565" w:hanging="360"/>
      </w:pPr>
    </w:lvl>
    <w:lvl w:ilvl="4" w:tplc="04080019" w:tentative="1">
      <w:start w:val="1"/>
      <w:numFmt w:val="lowerLetter"/>
      <w:lvlText w:val="%5."/>
      <w:lvlJc w:val="left"/>
      <w:pPr>
        <w:ind w:left="3285" w:hanging="360"/>
      </w:pPr>
    </w:lvl>
    <w:lvl w:ilvl="5" w:tplc="0408001B" w:tentative="1">
      <w:start w:val="1"/>
      <w:numFmt w:val="lowerRoman"/>
      <w:lvlText w:val="%6."/>
      <w:lvlJc w:val="right"/>
      <w:pPr>
        <w:ind w:left="4005" w:hanging="180"/>
      </w:pPr>
    </w:lvl>
    <w:lvl w:ilvl="6" w:tplc="0408000F" w:tentative="1">
      <w:start w:val="1"/>
      <w:numFmt w:val="decimal"/>
      <w:lvlText w:val="%7."/>
      <w:lvlJc w:val="left"/>
      <w:pPr>
        <w:ind w:left="4725" w:hanging="360"/>
      </w:pPr>
    </w:lvl>
    <w:lvl w:ilvl="7" w:tplc="04080019" w:tentative="1">
      <w:start w:val="1"/>
      <w:numFmt w:val="lowerLetter"/>
      <w:lvlText w:val="%8."/>
      <w:lvlJc w:val="left"/>
      <w:pPr>
        <w:ind w:left="5445" w:hanging="360"/>
      </w:pPr>
    </w:lvl>
    <w:lvl w:ilvl="8" w:tplc="040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D9E37D6"/>
    <w:multiLevelType w:val="hybridMultilevel"/>
    <w:tmpl w:val="3850DCD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85D1D"/>
    <w:multiLevelType w:val="hybridMultilevel"/>
    <w:tmpl w:val="41FA80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52E7B"/>
    <w:multiLevelType w:val="hybridMultilevel"/>
    <w:tmpl w:val="1AC8AD9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80BB6"/>
    <w:multiLevelType w:val="hybridMultilevel"/>
    <w:tmpl w:val="161482F8"/>
    <w:lvl w:ilvl="0" w:tplc="8CF048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9122B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9" w15:restartNumberingAfterBreak="0">
    <w:nsid w:val="546C6BAF"/>
    <w:multiLevelType w:val="hybridMultilevel"/>
    <w:tmpl w:val="E4D0C628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E24494"/>
    <w:multiLevelType w:val="hybridMultilevel"/>
    <w:tmpl w:val="3C34FF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82C6B"/>
    <w:multiLevelType w:val="hybridMultilevel"/>
    <w:tmpl w:val="9F3646A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54A76"/>
    <w:multiLevelType w:val="hybridMultilevel"/>
    <w:tmpl w:val="81E4A1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7345F"/>
    <w:multiLevelType w:val="singleLevel"/>
    <w:tmpl w:val="918665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2FF0F0B"/>
    <w:multiLevelType w:val="hybridMultilevel"/>
    <w:tmpl w:val="82DCA9CC"/>
    <w:lvl w:ilvl="0" w:tplc="70C46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EA42A2"/>
    <w:multiLevelType w:val="hybridMultilevel"/>
    <w:tmpl w:val="7E1C9B26"/>
    <w:lvl w:ilvl="0" w:tplc="259673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EC1132"/>
    <w:multiLevelType w:val="multilevel"/>
    <w:tmpl w:val="DC8EC8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FB24B7"/>
    <w:multiLevelType w:val="multilevel"/>
    <w:tmpl w:val="3ED28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A05986"/>
    <w:multiLevelType w:val="multilevel"/>
    <w:tmpl w:val="7878F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D5BD5"/>
    <w:multiLevelType w:val="hybridMultilevel"/>
    <w:tmpl w:val="24FC543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87FA3"/>
    <w:multiLevelType w:val="hybridMultilevel"/>
    <w:tmpl w:val="7CD811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A4213"/>
    <w:multiLevelType w:val="hybridMultilevel"/>
    <w:tmpl w:val="D6A05C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7805"/>
    <w:multiLevelType w:val="hybridMultilevel"/>
    <w:tmpl w:val="35B4B67E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E64C9C"/>
    <w:multiLevelType w:val="hybridMultilevel"/>
    <w:tmpl w:val="4320740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CA4D5D"/>
    <w:multiLevelType w:val="hybridMultilevel"/>
    <w:tmpl w:val="20407BE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559067">
    <w:abstractNumId w:val="2"/>
  </w:num>
  <w:num w:numId="2" w16cid:durableId="1703289168">
    <w:abstractNumId w:val="32"/>
  </w:num>
  <w:num w:numId="3" w16cid:durableId="1948002793">
    <w:abstractNumId w:val="18"/>
  </w:num>
  <w:num w:numId="4" w16cid:durableId="2119835589">
    <w:abstractNumId w:val="1"/>
  </w:num>
  <w:num w:numId="5" w16cid:durableId="613287693">
    <w:abstractNumId w:val="27"/>
  </w:num>
  <w:num w:numId="6" w16cid:durableId="313488093">
    <w:abstractNumId w:val="7"/>
  </w:num>
  <w:num w:numId="7" w16cid:durableId="577055922">
    <w:abstractNumId w:val="29"/>
  </w:num>
  <w:num w:numId="8" w16cid:durableId="2076007272">
    <w:abstractNumId w:val="31"/>
  </w:num>
  <w:num w:numId="9" w16cid:durableId="2116898669">
    <w:abstractNumId w:val="16"/>
  </w:num>
  <w:num w:numId="10" w16cid:durableId="1745251554">
    <w:abstractNumId w:val="19"/>
  </w:num>
  <w:num w:numId="11" w16cid:durableId="1759788214">
    <w:abstractNumId w:val="22"/>
  </w:num>
  <w:num w:numId="12" w16cid:durableId="652023327">
    <w:abstractNumId w:val="11"/>
  </w:num>
  <w:num w:numId="13" w16cid:durableId="1224414842">
    <w:abstractNumId w:val="4"/>
  </w:num>
  <w:num w:numId="14" w16cid:durableId="2003045533">
    <w:abstractNumId w:val="30"/>
  </w:num>
  <w:num w:numId="15" w16cid:durableId="1261988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6" w16cid:durableId="308678206">
    <w:abstractNumId w:val="14"/>
  </w:num>
  <w:num w:numId="17" w16cid:durableId="2067751099">
    <w:abstractNumId w:val="26"/>
  </w:num>
  <w:num w:numId="18" w16cid:durableId="873351702">
    <w:abstractNumId w:val="3"/>
  </w:num>
  <w:num w:numId="19" w16cid:durableId="1021932093">
    <w:abstractNumId w:val="23"/>
  </w:num>
  <w:num w:numId="20" w16cid:durableId="1279406919">
    <w:abstractNumId w:val="20"/>
  </w:num>
  <w:num w:numId="21" w16cid:durableId="204298961">
    <w:abstractNumId w:val="33"/>
  </w:num>
  <w:num w:numId="22" w16cid:durableId="1076635040">
    <w:abstractNumId w:val="25"/>
  </w:num>
  <w:num w:numId="23" w16cid:durableId="1442412313">
    <w:abstractNumId w:val="28"/>
  </w:num>
  <w:num w:numId="24" w16cid:durableId="2025982216">
    <w:abstractNumId w:val="17"/>
  </w:num>
  <w:num w:numId="25" w16cid:durableId="367415222">
    <w:abstractNumId w:val="13"/>
  </w:num>
  <w:num w:numId="26" w16cid:durableId="1260413451">
    <w:abstractNumId w:val="21"/>
  </w:num>
  <w:num w:numId="27" w16cid:durableId="1417749456">
    <w:abstractNumId w:val="6"/>
  </w:num>
  <w:num w:numId="28" w16cid:durableId="529296884">
    <w:abstractNumId w:val="5"/>
  </w:num>
  <w:num w:numId="29" w16cid:durableId="1126897658">
    <w:abstractNumId w:val="10"/>
  </w:num>
  <w:num w:numId="30" w16cid:durableId="818231647">
    <w:abstractNumId w:val="34"/>
  </w:num>
  <w:num w:numId="31" w16cid:durableId="1270508833">
    <w:abstractNumId w:val="12"/>
  </w:num>
  <w:num w:numId="32" w16cid:durableId="2047752951">
    <w:abstractNumId w:val="9"/>
  </w:num>
  <w:num w:numId="33" w16cid:durableId="1972707589">
    <w:abstractNumId w:val="8"/>
  </w:num>
  <w:num w:numId="34" w16cid:durableId="462116191">
    <w:abstractNumId w:val="15"/>
  </w:num>
  <w:num w:numId="35" w16cid:durableId="10823400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5D"/>
    <w:rsid w:val="00000733"/>
    <w:rsid w:val="00013BB6"/>
    <w:rsid w:val="00031F14"/>
    <w:rsid w:val="00035B07"/>
    <w:rsid w:val="00045A5E"/>
    <w:rsid w:val="00063540"/>
    <w:rsid w:val="00076AD9"/>
    <w:rsid w:val="000A17AC"/>
    <w:rsid w:val="000A6D73"/>
    <w:rsid w:val="000B061C"/>
    <w:rsid w:val="000E5443"/>
    <w:rsid w:val="000F0333"/>
    <w:rsid w:val="001121FF"/>
    <w:rsid w:val="001464C2"/>
    <w:rsid w:val="00160EE1"/>
    <w:rsid w:val="00173BB4"/>
    <w:rsid w:val="00176463"/>
    <w:rsid w:val="00194B5D"/>
    <w:rsid w:val="001A77CA"/>
    <w:rsid w:val="001B4366"/>
    <w:rsid w:val="001C38F0"/>
    <w:rsid w:val="001D1AFD"/>
    <w:rsid w:val="001D526A"/>
    <w:rsid w:val="001F2D5E"/>
    <w:rsid w:val="00216086"/>
    <w:rsid w:val="002243A6"/>
    <w:rsid w:val="002272F5"/>
    <w:rsid w:val="002433D0"/>
    <w:rsid w:val="002462A3"/>
    <w:rsid w:val="002662D2"/>
    <w:rsid w:val="0028404F"/>
    <w:rsid w:val="00285F4B"/>
    <w:rsid w:val="00287126"/>
    <w:rsid w:val="00287596"/>
    <w:rsid w:val="00287D8F"/>
    <w:rsid w:val="002A6010"/>
    <w:rsid w:val="002E48C1"/>
    <w:rsid w:val="002E6629"/>
    <w:rsid w:val="002F432F"/>
    <w:rsid w:val="002F4634"/>
    <w:rsid w:val="002F5135"/>
    <w:rsid w:val="002F5EFB"/>
    <w:rsid w:val="003109F2"/>
    <w:rsid w:val="00314A6A"/>
    <w:rsid w:val="00316639"/>
    <w:rsid w:val="00330ECE"/>
    <w:rsid w:val="0034412E"/>
    <w:rsid w:val="00346106"/>
    <w:rsid w:val="00353B68"/>
    <w:rsid w:val="00361910"/>
    <w:rsid w:val="00387A7E"/>
    <w:rsid w:val="0039389D"/>
    <w:rsid w:val="003A43E8"/>
    <w:rsid w:val="003C05B0"/>
    <w:rsid w:val="003D7648"/>
    <w:rsid w:val="003E7C2C"/>
    <w:rsid w:val="003F73F3"/>
    <w:rsid w:val="00412AD9"/>
    <w:rsid w:val="00436057"/>
    <w:rsid w:val="00441309"/>
    <w:rsid w:val="0044201D"/>
    <w:rsid w:val="004459BB"/>
    <w:rsid w:val="0044625B"/>
    <w:rsid w:val="004608E2"/>
    <w:rsid w:val="00470C98"/>
    <w:rsid w:val="00473843"/>
    <w:rsid w:val="0047488C"/>
    <w:rsid w:val="0049113D"/>
    <w:rsid w:val="004947D0"/>
    <w:rsid w:val="004947E1"/>
    <w:rsid w:val="004B5584"/>
    <w:rsid w:val="004C4F53"/>
    <w:rsid w:val="004E0877"/>
    <w:rsid w:val="004E186D"/>
    <w:rsid w:val="005037FE"/>
    <w:rsid w:val="005278BF"/>
    <w:rsid w:val="00532328"/>
    <w:rsid w:val="00532E3E"/>
    <w:rsid w:val="00535A5F"/>
    <w:rsid w:val="00544A80"/>
    <w:rsid w:val="00564D8A"/>
    <w:rsid w:val="00580ABF"/>
    <w:rsid w:val="00585BE9"/>
    <w:rsid w:val="005868E7"/>
    <w:rsid w:val="00590459"/>
    <w:rsid w:val="00597B78"/>
    <w:rsid w:val="005A75D4"/>
    <w:rsid w:val="005D164D"/>
    <w:rsid w:val="005D5C7B"/>
    <w:rsid w:val="005F280D"/>
    <w:rsid w:val="006013AF"/>
    <w:rsid w:val="006029BA"/>
    <w:rsid w:val="00613101"/>
    <w:rsid w:val="00626944"/>
    <w:rsid w:val="006348DA"/>
    <w:rsid w:val="006507BF"/>
    <w:rsid w:val="00681D7A"/>
    <w:rsid w:val="006821C1"/>
    <w:rsid w:val="00695783"/>
    <w:rsid w:val="006E0DC3"/>
    <w:rsid w:val="006E0DFB"/>
    <w:rsid w:val="007045BE"/>
    <w:rsid w:val="00731C3A"/>
    <w:rsid w:val="0074210A"/>
    <w:rsid w:val="00745640"/>
    <w:rsid w:val="007539CC"/>
    <w:rsid w:val="00775C12"/>
    <w:rsid w:val="007827FC"/>
    <w:rsid w:val="00787923"/>
    <w:rsid w:val="00791F13"/>
    <w:rsid w:val="007B53C4"/>
    <w:rsid w:val="007B6E0F"/>
    <w:rsid w:val="007C0721"/>
    <w:rsid w:val="007D3D63"/>
    <w:rsid w:val="007E1558"/>
    <w:rsid w:val="007F19E4"/>
    <w:rsid w:val="007F3925"/>
    <w:rsid w:val="007F62EC"/>
    <w:rsid w:val="00807C69"/>
    <w:rsid w:val="008238A6"/>
    <w:rsid w:val="00825671"/>
    <w:rsid w:val="008325F8"/>
    <w:rsid w:val="00851CEF"/>
    <w:rsid w:val="0085409D"/>
    <w:rsid w:val="00862D60"/>
    <w:rsid w:val="00866C22"/>
    <w:rsid w:val="00876B2F"/>
    <w:rsid w:val="00887427"/>
    <w:rsid w:val="008A3281"/>
    <w:rsid w:val="008C58E4"/>
    <w:rsid w:val="008C6264"/>
    <w:rsid w:val="008F0AF9"/>
    <w:rsid w:val="008F3C0E"/>
    <w:rsid w:val="00904543"/>
    <w:rsid w:val="009503D9"/>
    <w:rsid w:val="00957558"/>
    <w:rsid w:val="00962995"/>
    <w:rsid w:val="00963381"/>
    <w:rsid w:val="009754B3"/>
    <w:rsid w:val="00975E95"/>
    <w:rsid w:val="009A4267"/>
    <w:rsid w:val="009B5A9A"/>
    <w:rsid w:val="009D3FEE"/>
    <w:rsid w:val="009E1DE7"/>
    <w:rsid w:val="009F4BE1"/>
    <w:rsid w:val="00A0022D"/>
    <w:rsid w:val="00A11129"/>
    <w:rsid w:val="00A238B5"/>
    <w:rsid w:val="00A23E8E"/>
    <w:rsid w:val="00A24A61"/>
    <w:rsid w:val="00A456DF"/>
    <w:rsid w:val="00A538D1"/>
    <w:rsid w:val="00A70FA8"/>
    <w:rsid w:val="00A75AF2"/>
    <w:rsid w:val="00A8439B"/>
    <w:rsid w:val="00AA49C8"/>
    <w:rsid w:val="00AE1ABA"/>
    <w:rsid w:val="00B012F0"/>
    <w:rsid w:val="00B07A53"/>
    <w:rsid w:val="00B15CB3"/>
    <w:rsid w:val="00B24F63"/>
    <w:rsid w:val="00B40F73"/>
    <w:rsid w:val="00B479FA"/>
    <w:rsid w:val="00B54281"/>
    <w:rsid w:val="00B5669E"/>
    <w:rsid w:val="00B662FC"/>
    <w:rsid w:val="00B71DBA"/>
    <w:rsid w:val="00B77E8A"/>
    <w:rsid w:val="00B82524"/>
    <w:rsid w:val="00B938FD"/>
    <w:rsid w:val="00BC21A9"/>
    <w:rsid w:val="00BC32E8"/>
    <w:rsid w:val="00BC7EEF"/>
    <w:rsid w:val="00BD2368"/>
    <w:rsid w:val="00BD5C7D"/>
    <w:rsid w:val="00BD6292"/>
    <w:rsid w:val="00BF0CF2"/>
    <w:rsid w:val="00C0190E"/>
    <w:rsid w:val="00C162F5"/>
    <w:rsid w:val="00C25617"/>
    <w:rsid w:val="00C268DB"/>
    <w:rsid w:val="00C27DBB"/>
    <w:rsid w:val="00C3270E"/>
    <w:rsid w:val="00C3600A"/>
    <w:rsid w:val="00C43D63"/>
    <w:rsid w:val="00C5162D"/>
    <w:rsid w:val="00C52B33"/>
    <w:rsid w:val="00C917DD"/>
    <w:rsid w:val="00C95DE6"/>
    <w:rsid w:val="00CA7E9B"/>
    <w:rsid w:val="00D0230D"/>
    <w:rsid w:val="00D02394"/>
    <w:rsid w:val="00D06E11"/>
    <w:rsid w:val="00D20651"/>
    <w:rsid w:val="00D30499"/>
    <w:rsid w:val="00D77606"/>
    <w:rsid w:val="00D85C12"/>
    <w:rsid w:val="00DD1EA5"/>
    <w:rsid w:val="00E171E8"/>
    <w:rsid w:val="00E32D72"/>
    <w:rsid w:val="00E665B1"/>
    <w:rsid w:val="00E6696A"/>
    <w:rsid w:val="00E72D8D"/>
    <w:rsid w:val="00E77FDF"/>
    <w:rsid w:val="00E80D6E"/>
    <w:rsid w:val="00EA47C8"/>
    <w:rsid w:val="00EA7067"/>
    <w:rsid w:val="00EC0B74"/>
    <w:rsid w:val="00EC5567"/>
    <w:rsid w:val="00ED74A3"/>
    <w:rsid w:val="00EE1BD5"/>
    <w:rsid w:val="00EE351C"/>
    <w:rsid w:val="00EE4E40"/>
    <w:rsid w:val="00EE7543"/>
    <w:rsid w:val="00F1510C"/>
    <w:rsid w:val="00F2058D"/>
    <w:rsid w:val="00F32643"/>
    <w:rsid w:val="00F525D5"/>
    <w:rsid w:val="00F7264F"/>
    <w:rsid w:val="00F74363"/>
    <w:rsid w:val="00F82F62"/>
    <w:rsid w:val="00F904A2"/>
    <w:rsid w:val="00F97C82"/>
    <w:rsid w:val="00FA6AFA"/>
    <w:rsid w:val="00FB26A7"/>
    <w:rsid w:val="00FC03F6"/>
    <w:rsid w:val="00FE7D4F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9F56"/>
  <w15:docId w15:val="{B25B6962-F2E7-4E21-B33B-5F60CAEF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7923"/>
    <w:pPr>
      <w:keepNext/>
      <w:numPr>
        <w:numId w:val="4"/>
      </w:numPr>
      <w:suppressAutoHyphens/>
      <w:overflowPunct w:val="0"/>
      <w:autoSpaceDE w:val="0"/>
      <w:spacing w:line="360" w:lineRule="auto"/>
      <w:jc w:val="center"/>
      <w:textAlignment w:val="baseline"/>
      <w:outlineLvl w:val="0"/>
    </w:pPr>
    <w:rPr>
      <w:b/>
      <w:spacing w:val="30"/>
      <w:sz w:val="28"/>
      <w:szCs w:val="20"/>
      <w:u w:val="single"/>
      <w:lang w:eastAsia="zh-C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879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semiHidden/>
    <w:unhideWhenUsed/>
    <w:qFormat/>
    <w:rsid w:val="007879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7879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D06E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7923"/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zh-CN"/>
    </w:rPr>
  </w:style>
  <w:style w:type="character" w:customStyle="1" w:styleId="2Char">
    <w:name w:val="Επικεφαλίδα 2 Char"/>
    <w:basedOn w:val="a0"/>
    <w:link w:val="2"/>
    <w:uiPriority w:val="9"/>
    <w:semiHidden/>
    <w:rsid w:val="00787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semiHidden/>
    <w:rsid w:val="007879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7879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l-GR"/>
    </w:rPr>
  </w:style>
  <w:style w:type="paragraph" w:styleId="a3">
    <w:name w:val="Body Text"/>
    <w:basedOn w:val="a"/>
    <w:link w:val="Char"/>
    <w:rsid w:val="00787923"/>
    <w:pPr>
      <w:jc w:val="both"/>
    </w:pPr>
    <w:rPr>
      <w:szCs w:val="20"/>
    </w:rPr>
  </w:style>
  <w:style w:type="character" w:customStyle="1" w:styleId="Char">
    <w:name w:val="Σώμα κειμένου Char"/>
    <w:basedOn w:val="a0"/>
    <w:link w:val="a3"/>
    <w:rsid w:val="00787923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Style14">
    <w:name w:val="Style14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41"/>
      <w:jc w:val="both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50"/>
      <w:jc w:val="both"/>
    </w:pPr>
    <w:rPr>
      <w:rFonts w:ascii="Arial" w:eastAsiaTheme="minorEastAsia" w:hAnsi="Arial" w:cs="Arial"/>
    </w:rPr>
  </w:style>
  <w:style w:type="character" w:customStyle="1" w:styleId="FontStyle33">
    <w:name w:val="Font Style33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paragraph" w:styleId="a4">
    <w:name w:val="List Paragraph"/>
    <w:basedOn w:val="a"/>
    <w:uiPriority w:val="34"/>
    <w:qFormat/>
    <w:rsid w:val="00787923"/>
    <w:pPr>
      <w:ind w:left="720"/>
      <w:contextualSpacing/>
    </w:pPr>
  </w:style>
  <w:style w:type="character" w:customStyle="1" w:styleId="FontStyle29">
    <w:name w:val="Font Style29"/>
    <w:basedOn w:val="a0"/>
    <w:uiPriority w:val="99"/>
    <w:rsid w:val="00787923"/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787923"/>
    <w:pPr>
      <w:widowControl w:val="0"/>
      <w:autoSpaceDE w:val="0"/>
      <w:autoSpaceDN w:val="0"/>
      <w:adjustRightInd w:val="0"/>
      <w:spacing w:line="355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">
    <w:name w:val="Style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">
    <w:name w:val="Font Style28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787923"/>
    <w:rPr>
      <w:rFonts w:ascii="Arial" w:hAnsi="Arial" w:cs="Arial"/>
      <w:color w:val="000000"/>
      <w:sz w:val="26"/>
      <w:szCs w:val="26"/>
    </w:rPr>
  </w:style>
  <w:style w:type="paragraph" w:styleId="a5">
    <w:name w:val="header"/>
    <w:basedOn w:val="a"/>
    <w:link w:val="Char0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uiPriority w:val="99"/>
    <w:rsid w:val="00787923"/>
    <w:pPr>
      <w:widowControl w:val="0"/>
      <w:autoSpaceDE w:val="0"/>
      <w:autoSpaceDN w:val="0"/>
      <w:adjustRightInd w:val="0"/>
      <w:spacing w:line="319" w:lineRule="exact"/>
    </w:pPr>
    <w:rPr>
      <w:rFonts w:ascii="Arial" w:eastAsiaTheme="minorEastAsia" w:hAnsi="Arial" w:cs="Arial"/>
    </w:rPr>
  </w:style>
  <w:style w:type="paragraph" w:customStyle="1" w:styleId="Style7">
    <w:name w:val="Style7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12">
    <w:name w:val="Style12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7">
    <w:name w:val="Style17"/>
    <w:basedOn w:val="a"/>
    <w:uiPriority w:val="99"/>
    <w:rsid w:val="00787923"/>
    <w:pPr>
      <w:widowControl w:val="0"/>
      <w:autoSpaceDE w:val="0"/>
      <w:autoSpaceDN w:val="0"/>
      <w:adjustRightInd w:val="0"/>
      <w:spacing w:line="323" w:lineRule="exact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21">
    <w:name w:val="Style21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787923"/>
    <w:pPr>
      <w:widowControl w:val="0"/>
      <w:autoSpaceDE w:val="0"/>
      <w:autoSpaceDN w:val="0"/>
      <w:adjustRightInd w:val="0"/>
      <w:spacing w:line="336" w:lineRule="exact"/>
      <w:ind w:firstLine="322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787923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787923"/>
    <w:pPr>
      <w:widowControl w:val="0"/>
      <w:autoSpaceDE w:val="0"/>
      <w:autoSpaceDN w:val="0"/>
      <w:adjustRightInd w:val="0"/>
      <w:spacing w:line="326" w:lineRule="exact"/>
      <w:ind w:firstLine="240"/>
    </w:pPr>
    <w:rPr>
      <w:rFonts w:ascii="Arial" w:eastAsiaTheme="minorEastAsia" w:hAnsi="Arial" w:cs="Arial"/>
    </w:rPr>
  </w:style>
  <w:style w:type="character" w:customStyle="1" w:styleId="FontStyle43">
    <w:name w:val="Font Style43"/>
    <w:basedOn w:val="a0"/>
    <w:uiPriority w:val="99"/>
    <w:rsid w:val="00787923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44">
    <w:name w:val="Font Style44"/>
    <w:basedOn w:val="a0"/>
    <w:uiPriority w:val="99"/>
    <w:rsid w:val="00787923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a0"/>
    <w:uiPriority w:val="99"/>
    <w:rsid w:val="00787923"/>
    <w:rPr>
      <w:rFonts w:ascii="Arial" w:hAnsi="Arial" w:cs="Arial"/>
      <w:smallCaps/>
      <w:color w:val="000000"/>
      <w:sz w:val="16"/>
      <w:szCs w:val="16"/>
    </w:rPr>
  </w:style>
  <w:style w:type="paragraph" w:customStyle="1" w:styleId="Style15">
    <w:name w:val="Style1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-">
    <w:name w:val="Hyperlink"/>
    <w:uiPriority w:val="99"/>
    <w:rsid w:val="00787923"/>
    <w:rPr>
      <w:color w:val="0000FF"/>
      <w:u w:val="single"/>
    </w:rPr>
  </w:style>
  <w:style w:type="paragraph" w:customStyle="1" w:styleId="21">
    <w:name w:val="Σώμα κείμενου 21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paragraph" w:customStyle="1" w:styleId="BodyText21">
    <w:name w:val="Body Text 21"/>
    <w:basedOn w:val="a"/>
    <w:rsid w:val="007879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pacing w:val="10"/>
      <w:szCs w:val="20"/>
    </w:rPr>
  </w:style>
  <w:style w:type="paragraph" w:customStyle="1" w:styleId="a7">
    <w:name w:val="Αριθμηση"/>
    <w:basedOn w:val="a"/>
    <w:next w:val="a"/>
    <w:rsid w:val="00787923"/>
    <w:pPr>
      <w:tabs>
        <w:tab w:val="left" w:pos="720"/>
        <w:tab w:val="left" w:pos="900"/>
      </w:tabs>
      <w:spacing w:before="60" w:after="60"/>
      <w:ind w:left="357" w:hanging="357"/>
      <w:jc w:val="both"/>
    </w:pPr>
    <w:rPr>
      <w:rFonts w:ascii="Verdana" w:hAnsi="Verdana"/>
      <w:sz w:val="18"/>
      <w:lang w:eastAsia="en-US"/>
    </w:rPr>
  </w:style>
  <w:style w:type="paragraph" w:styleId="a8">
    <w:name w:val="Balloon Text"/>
    <w:basedOn w:val="a"/>
    <w:link w:val="Char2"/>
    <w:unhideWhenUsed/>
    <w:rsid w:val="00787923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rsid w:val="00787923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FontStyle15">
    <w:name w:val="Font Style15"/>
    <w:uiPriority w:val="99"/>
    <w:rsid w:val="00787923"/>
    <w:rPr>
      <w:rFonts w:ascii="Calibri" w:hAnsi="Calibri" w:cs="Calibri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rsid w:val="00787923"/>
    <w:rPr>
      <w:rFonts w:ascii="Calibri" w:hAnsi="Calibri" w:cs="Calibri"/>
      <w:b/>
      <w:bCs/>
      <w:i/>
      <w:iCs/>
      <w:color w:val="000000"/>
      <w:sz w:val="26"/>
      <w:szCs w:val="26"/>
    </w:rPr>
  </w:style>
  <w:style w:type="paragraph" w:customStyle="1" w:styleId="Default">
    <w:name w:val="Default"/>
    <w:rsid w:val="007879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ullets1Char">
    <w:name w:val="bullets_1 Char"/>
    <w:basedOn w:val="a"/>
    <w:link w:val="bullets1CharChar"/>
    <w:rsid w:val="00787923"/>
    <w:pPr>
      <w:tabs>
        <w:tab w:val="left" w:pos="543"/>
      </w:tabs>
      <w:spacing w:line="300" w:lineRule="atLeast"/>
      <w:jc w:val="both"/>
    </w:pPr>
    <w:rPr>
      <w:rFonts w:ascii="Verdana" w:hAnsi="Verdana"/>
      <w:sz w:val="20"/>
      <w:szCs w:val="20"/>
      <w:lang w:eastAsia="en-US"/>
    </w:rPr>
  </w:style>
  <w:style w:type="character" w:customStyle="1" w:styleId="bullets1CharChar">
    <w:name w:val="bullets_1 Char Char"/>
    <w:link w:val="bullets1Char"/>
    <w:rsid w:val="00787923"/>
    <w:rPr>
      <w:rFonts w:ascii="Verdana" w:eastAsia="Times New Roman" w:hAnsi="Verdana" w:cs="Times New Roman"/>
      <w:sz w:val="20"/>
      <w:szCs w:val="20"/>
    </w:rPr>
  </w:style>
  <w:style w:type="character" w:customStyle="1" w:styleId="a9">
    <w:name w:val="Χαρακτήρες υποσημείωσης"/>
    <w:rsid w:val="00787923"/>
    <w:rPr>
      <w:rFonts w:cs="Times New Roman"/>
      <w:vertAlign w:val="superscript"/>
    </w:rPr>
  </w:style>
  <w:style w:type="character" w:customStyle="1" w:styleId="FootnoteReference2">
    <w:name w:val="Footnote Reference2"/>
    <w:rsid w:val="00787923"/>
    <w:rPr>
      <w:vertAlign w:val="superscript"/>
    </w:rPr>
  </w:style>
  <w:style w:type="paragraph" w:customStyle="1" w:styleId="foothanging">
    <w:name w:val="foot_hanging"/>
    <w:basedOn w:val="aa"/>
    <w:rsid w:val="00787923"/>
    <w:pPr>
      <w:suppressAutoHyphens/>
      <w:ind w:left="426" w:hanging="426"/>
      <w:jc w:val="both"/>
    </w:pPr>
    <w:rPr>
      <w:rFonts w:ascii="Calibri" w:hAnsi="Calibri" w:cs="Calibri"/>
      <w:sz w:val="18"/>
      <w:szCs w:val="18"/>
      <w:lang w:val="en-IE" w:eastAsia="zh-CN"/>
    </w:rPr>
  </w:style>
  <w:style w:type="paragraph" w:styleId="aa">
    <w:name w:val="footnote text"/>
    <w:basedOn w:val="a"/>
    <w:link w:val="Char3"/>
    <w:unhideWhenUsed/>
    <w:rsid w:val="00787923"/>
    <w:rPr>
      <w:sz w:val="20"/>
      <w:szCs w:val="20"/>
    </w:rPr>
  </w:style>
  <w:style w:type="character" w:customStyle="1" w:styleId="Char3">
    <w:name w:val="Κείμενο υποσημείωσης Char"/>
    <w:basedOn w:val="a0"/>
    <w:link w:val="aa"/>
    <w:rsid w:val="00787923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Style41">
    <w:name w:val="Style41"/>
    <w:basedOn w:val="a"/>
    <w:uiPriority w:val="99"/>
    <w:rsid w:val="00787923"/>
    <w:pPr>
      <w:widowControl w:val="0"/>
      <w:autoSpaceDE w:val="0"/>
      <w:autoSpaceDN w:val="0"/>
      <w:adjustRightInd w:val="0"/>
      <w:spacing w:line="398" w:lineRule="exact"/>
      <w:ind w:hanging="408"/>
    </w:pPr>
    <w:rPr>
      <w:rFonts w:ascii="Arial" w:hAnsi="Arial" w:cs="Arial"/>
    </w:rPr>
  </w:style>
  <w:style w:type="character" w:customStyle="1" w:styleId="WW-FootnoteReference9">
    <w:name w:val="WW-Footnote Reference9"/>
    <w:rsid w:val="00787923"/>
    <w:rPr>
      <w:vertAlign w:val="superscript"/>
    </w:rPr>
  </w:style>
  <w:style w:type="paragraph" w:customStyle="1" w:styleId="Style3">
    <w:name w:val="Style3"/>
    <w:basedOn w:val="a"/>
    <w:uiPriority w:val="99"/>
    <w:rsid w:val="0078792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 w:cs="Arial"/>
    </w:rPr>
  </w:style>
  <w:style w:type="paragraph" w:customStyle="1" w:styleId="Style40">
    <w:name w:val="Style40"/>
    <w:basedOn w:val="a"/>
    <w:rsid w:val="00787923"/>
    <w:pPr>
      <w:widowControl w:val="0"/>
      <w:autoSpaceDE w:val="0"/>
      <w:autoSpaceDN w:val="0"/>
      <w:adjustRightInd w:val="0"/>
      <w:spacing w:line="305" w:lineRule="exact"/>
      <w:ind w:hanging="353"/>
      <w:jc w:val="both"/>
    </w:pPr>
    <w:rPr>
      <w:rFonts w:ascii="Lucida Sans Unicode" w:hAnsi="Lucida Sans Unicode"/>
    </w:rPr>
  </w:style>
  <w:style w:type="paragraph" w:customStyle="1" w:styleId="Style11">
    <w:name w:val="Style11"/>
    <w:basedOn w:val="a"/>
    <w:uiPriority w:val="99"/>
    <w:rsid w:val="00787923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Lucida Sans Unicode" w:hAnsi="Lucida Sans Unicode"/>
    </w:rPr>
  </w:style>
  <w:style w:type="paragraph" w:customStyle="1" w:styleId="Style37">
    <w:name w:val="Style37"/>
    <w:basedOn w:val="a"/>
    <w:uiPriority w:val="99"/>
    <w:rsid w:val="00787923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character" w:customStyle="1" w:styleId="FontStyle79">
    <w:name w:val="Font Style79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character" w:customStyle="1" w:styleId="FontStyle83">
    <w:name w:val="Font Style83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WW-FootnoteReference12">
    <w:name w:val="WW-Footnote Reference12"/>
    <w:rsid w:val="00787923"/>
    <w:rPr>
      <w:vertAlign w:val="superscript"/>
    </w:rPr>
  </w:style>
  <w:style w:type="paragraph" w:customStyle="1" w:styleId="22">
    <w:name w:val="Σώμα κείμενου 22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table" w:styleId="ab">
    <w:name w:val="Table Grid"/>
    <w:basedOn w:val="a1"/>
    <w:rsid w:val="00787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semiHidden/>
    <w:rsid w:val="00787923"/>
    <w:pPr>
      <w:tabs>
        <w:tab w:val="right" w:leader="dot" w:pos="9629"/>
      </w:tabs>
      <w:suppressAutoHyphens/>
      <w:autoSpaceDE w:val="0"/>
      <w:spacing w:before="120" w:after="120"/>
      <w:jc w:val="center"/>
    </w:pPr>
    <w:rPr>
      <w:b/>
      <w:bCs/>
      <w:caps/>
      <w:sz w:val="20"/>
      <w:szCs w:val="20"/>
      <w:lang w:val="en-US" w:eastAsia="ar-SA"/>
    </w:rPr>
  </w:style>
  <w:style w:type="character" w:customStyle="1" w:styleId="ac">
    <w:name w:val="Σύμβολο υποσημείωσης"/>
    <w:rsid w:val="00787923"/>
    <w:rPr>
      <w:vertAlign w:val="superscript"/>
    </w:rPr>
  </w:style>
  <w:style w:type="character" w:customStyle="1" w:styleId="DeltaViewInsertion">
    <w:name w:val="DeltaView Insertion"/>
    <w:rsid w:val="00787923"/>
    <w:rPr>
      <w:b/>
      <w:i/>
      <w:spacing w:val="0"/>
      <w:lang w:val="el-GR"/>
    </w:rPr>
  </w:style>
  <w:style w:type="character" w:customStyle="1" w:styleId="NormalBoldChar">
    <w:name w:val="NormalBold Char"/>
    <w:rsid w:val="00787923"/>
    <w:rPr>
      <w:rFonts w:ascii="Times New Roman" w:eastAsia="Times New Roman" w:hAnsi="Times New Roman" w:cs="Times New Roman"/>
      <w:b/>
      <w:sz w:val="24"/>
      <w:lang w:val="el-GR"/>
    </w:rPr>
  </w:style>
  <w:style w:type="character" w:styleId="ad">
    <w:name w:val="endnote reference"/>
    <w:uiPriority w:val="99"/>
    <w:rsid w:val="00787923"/>
    <w:rPr>
      <w:vertAlign w:val="superscript"/>
    </w:rPr>
  </w:style>
  <w:style w:type="paragraph" w:customStyle="1" w:styleId="ChapterTitle">
    <w:name w:val="ChapterTitle"/>
    <w:basedOn w:val="a"/>
    <w:next w:val="a"/>
    <w:rsid w:val="00787923"/>
    <w:pPr>
      <w:keepNext/>
      <w:suppressAutoHyphens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"/>
    <w:next w:val="1"/>
    <w:rsid w:val="00787923"/>
    <w:pPr>
      <w:keepNext/>
      <w:suppressAutoHyphens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ae">
    <w:name w:val="endnote text"/>
    <w:basedOn w:val="a"/>
    <w:link w:val="Char4"/>
    <w:uiPriority w:val="99"/>
    <w:unhideWhenUsed/>
    <w:rsid w:val="00787923"/>
    <w:pPr>
      <w:suppressAutoHyphens/>
      <w:spacing w:after="200" w:line="276" w:lineRule="auto"/>
      <w:ind w:firstLine="397"/>
      <w:jc w:val="both"/>
    </w:pPr>
    <w:rPr>
      <w:rFonts w:ascii="Calibri" w:hAnsi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0"/>
    <w:link w:val="ae"/>
    <w:uiPriority w:val="99"/>
    <w:rsid w:val="00787923"/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styleId="af">
    <w:name w:val="page number"/>
    <w:basedOn w:val="a0"/>
    <w:uiPriority w:val="99"/>
    <w:rsid w:val="00787923"/>
  </w:style>
  <w:style w:type="paragraph" w:styleId="20">
    <w:name w:val="Body Text 2"/>
    <w:basedOn w:val="a"/>
    <w:link w:val="2Char0"/>
    <w:rsid w:val="0078792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f0">
    <w:name w:val="Προεπιλογή"/>
    <w:rsid w:val="00787923"/>
    <w:pPr>
      <w:tabs>
        <w:tab w:val="left" w:pos="720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el-GR" w:bidi="hi-IN"/>
    </w:rPr>
  </w:style>
  <w:style w:type="character" w:customStyle="1" w:styleId="t031">
    <w:name w:val="t031"/>
    <w:rsid w:val="00787923"/>
  </w:style>
  <w:style w:type="paragraph" w:styleId="Web">
    <w:name w:val="Normal (Web)"/>
    <w:basedOn w:val="a"/>
    <w:uiPriority w:val="99"/>
    <w:semiHidden/>
    <w:unhideWhenUsed/>
    <w:rsid w:val="00787923"/>
    <w:pPr>
      <w:spacing w:before="100" w:beforeAutospacing="1" w:after="100" w:afterAutospacing="1"/>
    </w:pPr>
  </w:style>
  <w:style w:type="numbering" w:customStyle="1" w:styleId="11">
    <w:name w:val="Χωρίς λίστα1"/>
    <w:next w:val="a2"/>
    <w:semiHidden/>
    <w:rsid w:val="004947D0"/>
  </w:style>
  <w:style w:type="character" w:customStyle="1" w:styleId="5Char">
    <w:name w:val="Επικεφαλίδα 5 Char"/>
    <w:basedOn w:val="a0"/>
    <w:link w:val="5"/>
    <w:uiPriority w:val="9"/>
    <w:rsid w:val="00D06E1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l-GR"/>
    </w:rPr>
  </w:style>
  <w:style w:type="character" w:customStyle="1" w:styleId="markedcontent">
    <w:name w:val="markedcontent"/>
    <w:basedOn w:val="a0"/>
    <w:rsid w:val="00C5162D"/>
  </w:style>
  <w:style w:type="paragraph" w:customStyle="1" w:styleId="TableParagraph">
    <w:name w:val="Table Paragraph"/>
    <w:basedOn w:val="a"/>
    <w:uiPriority w:val="1"/>
    <w:qFormat/>
    <w:rsid w:val="00A75AF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277A-2774-425D-BF44-4C2F9138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Χρήστης των Windows</cp:lastModifiedBy>
  <cp:revision>4</cp:revision>
  <dcterms:created xsi:type="dcterms:W3CDTF">2026-05-14T10:51:00Z</dcterms:created>
  <dcterms:modified xsi:type="dcterms:W3CDTF">2026-05-19T05:37:00Z</dcterms:modified>
</cp:coreProperties>
</file>